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2C4" w:rsidRDefault="00476E34" w:rsidP="00422B90">
      <w:pPr>
        <w:shd w:val="clear" w:color="auto" w:fill="FFFFFF"/>
        <w:autoSpaceDE w:val="0"/>
        <w:autoSpaceDN w:val="0"/>
        <w:adjustRightInd w:val="0"/>
        <w:ind w:right="-281"/>
        <w:jc w:val="center"/>
        <w:rPr>
          <w:b/>
          <w:sz w:val="28"/>
          <w:szCs w:val="28"/>
          <w:lang w:val="kk-KZ"/>
        </w:rPr>
      </w:pPr>
      <w:r w:rsidRPr="003A5E37">
        <w:rPr>
          <w:b/>
          <w:sz w:val="28"/>
          <w:szCs w:val="28"/>
          <w:lang w:val="kk-KZ"/>
        </w:rPr>
        <w:t>М.Әуезов атындағы Оңтүстік Қазақстан университетін</w:t>
      </w:r>
      <w:r w:rsidR="00422B90" w:rsidRPr="003A5E37">
        <w:rPr>
          <w:b/>
          <w:sz w:val="28"/>
          <w:szCs w:val="28"/>
          <w:lang w:val="kk-KZ"/>
        </w:rPr>
        <w:t xml:space="preserve">ің </w:t>
      </w:r>
    </w:p>
    <w:p w:rsidR="00422B90" w:rsidRPr="003A5E37" w:rsidRDefault="00422B90" w:rsidP="00422B90">
      <w:pPr>
        <w:shd w:val="clear" w:color="auto" w:fill="FFFFFF"/>
        <w:autoSpaceDE w:val="0"/>
        <w:autoSpaceDN w:val="0"/>
        <w:adjustRightInd w:val="0"/>
        <w:ind w:right="-281"/>
        <w:jc w:val="center"/>
        <w:rPr>
          <w:b/>
          <w:sz w:val="28"/>
          <w:szCs w:val="28"/>
          <w:lang w:val="kk-KZ"/>
        </w:rPr>
      </w:pPr>
      <w:r w:rsidRPr="003A5E37">
        <w:rPr>
          <w:b/>
          <w:sz w:val="28"/>
          <w:szCs w:val="28"/>
          <w:lang w:val="kk-KZ"/>
        </w:rPr>
        <w:t>«Психология және арнайы педагогика</w:t>
      </w:r>
      <w:r w:rsidR="00476E34" w:rsidRPr="003A5E37">
        <w:rPr>
          <w:b/>
          <w:sz w:val="28"/>
          <w:szCs w:val="28"/>
          <w:lang w:val="kk-KZ"/>
        </w:rPr>
        <w:t>» кафе</w:t>
      </w:r>
      <w:r w:rsidR="000B5BDD" w:rsidRPr="003A5E37">
        <w:rPr>
          <w:b/>
          <w:sz w:val="28"/>
          <w:szCs w:val="28"/>
          <w:lang w:val="kk-KZ"/>
        </w:rPr>
        <w:t>драсының аға оқытушысы С.К.Калы</w:t>
      </w:r>
      <w:r w:rsidR="00476E34" w:rsidRPr="003A5E37">
        <w:rPr>
          <w:b/>
          <w:sz w:val="28"/>
          <w:szCs w:val="28"/>
          <w:lang w:val="kk-KZ"/>
        </w:rPr>
        <w:t>беков</w:t>
      </w:r>
      <w:r w:rsidR="000B5BDD" w:rsidRPr="003A5E37">
        <w:rPr>
          <w:b/>
          <w:sz w:val="28"/>
          <w:szCs w:val="28"/>
          <w:lang w:val="kk-KZ"/>
        </w:rPr>
        <w:t xml:space="preserve">а </w:t>
      </w:r>
      <w:r w:rsidR="00AA42C4">
        <w:rPr>
          <w:b/>
          <w:sz w:val="28"/>
          <w:szCs w:val="28"/>
          <w:lang w:val="kk-KZ"/>
        </w:rPr>
        <w:t xml:space="preserve">дайындаған </w:t>
      </w:r>
      <w:r w:rsidR="000B5BDD" w:rsidRPr="003A5E37">
        <w:rPr>
          <w:b/>
          <w:sz w:val="28"/>
          <w:szCs w:val="28"/>
          <w:lang w:val="kk-KZ"/>
        </w:rPr>
        <w:t>«</w:t>
      </w:r>
      <w:r w:rsidR="00AA42C4">
        <w:rPr>
          <w:b/>
          <w:sz w:val="28"/>
          <w:szCs w:val="28"/>
          <w:lang w:val="kk-KZ"/>
        </w:rPr>
        <w:t>Сурдопсихология»  пәні бойынша  студенттерге  арналған дәріс жинағы.</w:t>
      </w:r>
    </w:p>
    <w:p w:rsidR="00476E34" w:rsidRPr="003A5E37" w:rsidRDefault="00476E34" w:rsidP="00422B90">
      <w:pPr>
        <w:jc w:val="both"/>
        <w:rPr>
          <w:b/>
          <w:sz w:val="28"/>
          <w:szCs w:val="28"/>
          <w:lang w:val="kk-KZ"/>
        </w:rPr>
      </w:pPr>
    </w:p>
    <w:p w:rsidR="00476E34" w:rsidRDefault="00476E34" w:rsidP="00476E34">
      <w:pPr>
        <w:ind w:firstLine="708"/>
        <w:jc w:val="both"/>
        <w:rPr>
          <w:sz w:val="28"/>
          <w:szCs w:val="28"/>
          <w:lang w:val="kk-KZ"/>
        </w:rPr>
      </w:pPr>
    </w:p>
    <w:p w:rsidR="00476E34" w:rsidRPr="00476E34" w:rsidRDefault="00476E34" w:rsidP="00476E34">
      <w:pPr>
        <w:ind w:firstLine="708"/>
        <w:jc w:val="center"/>
        <w:rPr>
          <w:b/>
          <w:sz w:val="28"/>
          <w:szCs w:val="28"/>
          <w:lang w:val="kk-KZ"/>
        </w:rPr>
      </w:pPr>
      <w:r w:rsidRPr="00476E34">
        <w:rPr>
          <w:b/>
          <w:sz w:val="28"/>
          <w:szCs w:val="28"/>
          <w:lang w:val="kk-KZ"/>
        </w:rPr>
        <w:t>Пікір</w:t>
      </w:r>
    </w:p>
    <w:p w:rsidR="00476E34" w:rsidRDefault="00476E34" w:rsidP="00476E34">
      <w:pPr>
        <w:jc w:val="both"/>
        <w:rPr>
          <w:sz w:val="28"/>
          <w:szCs w:val="28"/>
          <w:lang w:val="kk-KZ"/>
        </w:rPr>
      </w:pPr>
    </w:p>
    <w:p w:rsidR="00DD42E0" w:rsidRPr="00AA42C4" w:rsidRDefault="00DD42E0" w:rsidP="003A5E37">
      <w:pPr>
        <w:shd w:val="clear" w:color="auto" w:fill="FFFFFF"/>
        <w:autoSpaceDE w:val="0"/>
        <w:autoSpaceDN w:val="0"/>
        <w:adjustRightInd w:val="0"/>
        <w:ind w:firstLine="567"/>
        <w:jc w:val="both"/>
        <w:rPr>
          <w:sz w:val="28"/>
          <w:szCs w:val="28"/>
          <w:lang w:val="kk-KZ"/>
        </w:rPr>
      </w:pPr>
      <w:r w:rsidRPr="00AA42C4">
        <w:rPr>
          <w:sz w:val="28"/>
          <w:szCs w:val="28"/>
          <w:lang w:val="kk-KZ"/>
        </w:rPr>
        <w:t xml:space="preserve">Бұл </w:t>
      </w:r>
      <w:r w:rsidR="00AA42C4" w:rsidRPr="00AA42C4">
        <w:rPr>
          <w:sz w:val="28"/>
          <w:szCs w:val="28"/>
          <w:lang w:val="kk-KZ"/>
        </w:rPr>
        <w:t>студенттерге  арналған дәріс жинағы</w:t>
      </w:r>
      <w:r w:rsidR="00422B90" w:rsidRPr="00AA42C4">
        <w:rPr>
          <w:sz w:val="28"/>
          <w:szCs w:val="28"/>
          <w:lang w:val="kk-KZ"/>
        </w:rPr>
        <w:t xml:space="preserve"> </w:t>
      </w:r>
      <w:r w:rsidRPr="00AA42C4">
        <w:rPr>
          <w:sz w:val="28"/>
          <w:szCs w:val="28"/>
          <w:lang w:val="kk-KZ"/>
        </w:rPr>
        <w:t xml:space="preserve">болашақ арнайы педагог мамандарды окытуда, нақты </w:t>
      </w:r>
      <w:r w:rsidR="00AA42C4" w:rsidRPr="00AA42C4">
        <w:rPr>
          <w:sz w:val="28"/>
          <w:szCs w:val="28"/>
          <w:lang w:val="kk-KZ"/>
        </w:rPr>
        <w:t xml:space="preserve">«Сурдопсихология»  </w:t>
      </w:r>
      <w:r w:rsidR="00422B90" w:rsidRPr="00AA42C4">
        <w:rPr>
          <w:sz w:val="28"/>
          <w:szCs w:val="28"/>
          <w:lang w:val="kk-KZ"/>
        </w:rPr>
        <w:t xml:space="preserve">  </w:t>
      </w:r>
      <w:r w:rsidRPr="00AA42C4">
        <w:rPr>
          <w:sz w:val="28"/>
          <w:szCs w:val="28"/>
          <w:lang w:val="kk-KZ"/>
        </w:rPr>
        <w:t xml:space="preserve"> пән бойынша теориялық</w:t>
      </w:r>
      <w:r w:rsidR="00422B90" w:rsidRPr="00AA42C4">
        <w:rPr>
          <w:sz w:val="28"/>
          <w:szCs w:val="28"/>
          <w:lang w:val="kk-KZ"/>
        </w:rPr>
        <w:t xml:space="preserve"> және практикалық </w:t>
      </w:r>
      <w:r w:rsidRPr="00AA42C4">
        <w:rPr>
          <w:sz w:val="28"/>
          <w:szCs w:val="28"/>
          <w:lang w:val="kk-KZ"/>
        </w:rPr>
        <w:t xml:space="preserve"> негіздерін ашып, </w:t>
      </w:r>
      <w:r w:rsidRPr="00AA42C4">
        <w:rPr>
          <w:noProof/>
          <w:sz w:val="28"/>
          <w:szCs w:val="28"/>
          <w:lang w:val="kk-KZ"/>
        </w:rPr>
        <w:t xml:space="preserve">есту қабілеті зақымдалған </w:t>
      </w:r>
      <w:r w:rsidRPr="00AA42C4">
        <w:rPr>
          <w:sz w:val="28"/>
          <w:szCs w:val="28"/>
          <w:lang w:val="kk-KZ"/>
        </w:rPr>
        <w:t>балаларды тәрбиелеу  және окыту туралы білімдерің  қалыптастыру мақсатын көздейді.</w:t>
      </w:r>
    </w:p>
    <w:p w:rsidR="000E39BF" w:rsidRDefault="000E39BF" w:rsidP="00AA42C4">
      <w:pPr>
        <w:shd w:val="clear" w:color="auto" w:fill="FFFFFF"/>
        <w:autoSpaceDE w:val="0"/>
        <w:autoSpaceDN w:val="0"/>
        <w:adjustRightInd w:val="0"/>
        <w:ind w:firstLine="567"/>
        <w:jc w:val="both"/>
        <w:rPr>
          <w:sz w:val="28"/>
          <w:szCs w:val="28"/>
          <w:lang w:val="kk-KZ"/>
        </w:rPr>
      </w:pPr>
      <w:r w:rsidRPr="00AA42C4">
        <w:rPr>
          <w:sz w:val="28"/>
          <w:szCs w:val="28"/>
          <w:lang w:val="kk-KZ"/>
        </w:rPr>
        <w:t xml:space="preserve"> </w:t>
      </w:r>
      <w:r w:rsidR="00AA42C4" w:rsidRPr="00AA42C4">
        <w:rPr>
          <w:sz w:val="28"/>
          <w:szCs w:val="28"/>
          <w:lang w:val="kk-KZ"/>
        </w:rPr>
        <w:t xml:space="preserve">«Сурдопсихология» </w:t>
      </w:r>
      <w:r w:rsidR="00DD42E0" w:rsidRPr="00AA42C4">
        <w:rPr>
          <w:sz w:val="28"/>
          <w:szCs w:val="28"/>
          <w:lang w:val="kk-KZ"/>
        </w:rPr>
        <w:t xml:space="preserve">пәні бойынша </w:t>
      </w:r>
      <w:r w:rsidR="00AA42C4" w:rsidRPr="00AA42C4">
        <w:rPr>
          <w:sz w:val="28"/>
          <w:szCs w:val="28"/>
          <w:lang w:val="kk-KZ"/>
        </w:rPr>
        <w:t>студенттерге  арналған дәріс жинағы</w:t>
      </w:r>
      <w:r w:rsidR="00DD42E0" w:rsidRPr="00AA42C4">
        <w:rPr>
          <w:sz w:val="28"/>
          <w:szCs w:val="28"/>
          <w:lang w:val="kk-KZ"/>
        </w:rPr>
        <w:t xml:space="preserve"> оку бағдарламасына сәйкес кұрастырылды.</w:t>
      </w:r>
      <w:r w:rsidR="00AA42C4" w:rsidRPr="00AA42C4">
        <w:rPr>
          <w:sz w:val="28"/>
          <w:szCs w:val="28"/>
          <w:lang w:val="kk-KZ"/>
        </w:rPr>
        <w:t xml:space="preserve"> </w:t>
      </w:r>
      <w:r w:rsidR="00DD42E0" w:rsidRPr="00AA42C4">
        <w:rPr>
          <w:sz w:val="28"/>
          <w:szCs w:val="28"/>
          <w:lang w:val="kk-KZ"/>
        </w:rPr>
        <w:t xml:space="preserve"> </w:t>
      </w:r>
    </w:p>
    <w:p w:rsidR="00DD42E0" w:rsidRPr="00AA42C4" w:rsidRDefault="00AA42C4" w:rsidP="00AA42C4">
      <w:pPr>
        <w:shd w:val="clear" w:color="auto" w:fill="FFFFFF"/>
        <w:autoSpaceDE w:val="0"/>
        <w:autoSpaceDN w:val="0"/>
        <w:adjustRightInd w:val="0"/>
        <w:ind w:firstLine="567"/>
        <w:jc w:val="both"/>
        <w:rPr>
          <w:sz w:val="28"/>
          <w:szCs w:val="28"/>
          <w:lang w:val="kk-KZ"/>
        </w:rPr>
      </w:pPr>
      <w:r w:rsidRPr="00AA42C4">
        <w:rPr>
          <w:sz w:val="28"/>
          <w:szCs w:val="28"/>
          <w:lang w:val="kk-KZ"/>
        </w:rPr>
        <w:t xml:space="preserve">«Сурдопсихология» пәні бойынша студенттерге  арналған дәріс жинағы </w:t>
      </w:r>
      <w:r w:rsidR="00DD42E0" w:rsidRPr="00AA42C4">
        <w:rPr>
          <w:sz w:val="28"/>
          <w:szCs w:val="28"/>
          <w:lang w:val="kk-KZ"/>
        </w:rPr>
        <w:t xml:space="preserve">нақты жалпы теориялық сұрақтары арнайы білім беру жүйелері туралы мәліметтері бейімделіп енгізілген. </w:t>
      </w:r>
    </w:p>
    <w:p w:rsidR="00DD42E0" w:rsidRPr="00AA42C4" w:rsidRDefault="00DD42E0" w:rsidP="003A5E37">
      <w:pPr>
        <w:ind w:firstLine="567"/>
        <w:jc w:val="both"/>
        <w:rPr>
          <w:sz w:val="28"/>
          <w:szCs w:val="28"/>
          <w:lang w:val="kk-KZ"/>
        </w:rPr>
      </w:pPr>
      <w:r w:rsidRPr="00AA42C4">
        <w:rPr>
          <w:noProof/>
          <w:sz w:val="28"/>
          <w:szCs w:val="28"/>
          <w:lang w:val="kk-KZ"/>
        </w:rPr>
        <w:t>Қазіргі уақытта дефектология саласы қарқынды дамуда. Естімейтін және нашар еститін балаларды оқытуда және тәрбиелеуде оқытудың теориясы және практикасының дамуына отандық дефектологтардың (Намазбаева Ж.И., Адилова М.Ш., Жиенбаева Н.Б., Аутаева А.Н. және т.б.) қосқан үлестірі зор.</w:t>
      </w:r>
    </w:p>
    <w:p w:rsidR="00DD42E0" w:rsidRPr="00AA42C4" w:rsidRDefault="00AA42C4" w:rsidP="003A5E37">
      <w:pPr>
        <w:ind w:firstLine="567"/>
        <w:jc w:val="both"/>
        <w:rPr>
          <w:sz w:val="28"/>
          <w:szCs w:val="28"/>
          <w:lang w:val="kk-KZ"/>
        </w:rPr>
      </w:pPr>
      <w:r w:rsidRPr="00AA42C4">
        <w:rPr>
          <w:sz w:val="28"/>
          <w:szCs w:val="28"/>
          <w:lang w:val="kk-KZ"/>
        </w:rPr>
        <w:t xml:space="preserve">«Сурдопсихология» </w:t>
      </w:r>
      <w:r w:rsidR="00DD42E0" w:rsidRPr="00AA42C4">
        <w:rPr>
          <w:sz w:val="28"/>
          <w:szCs w:val="28"/>
          <w:lang w:val="kk-KZ"/>
        </w:rPr>
        <w:t xml:space="preserve">кең, әрі терең ғылым саласы болғандықтан қарастыратын мәселелері көп. </w:t>
      </w:r>
      <w:r w:rsidR="00DD42E0" w:rsidRPr="00AA42C4">
        <w:rPr>
          <w:noProof/>
          <w:sz w:val="28"/>
          <w:szCs w:val="28"/>
          <w:lang w:val="kk-KZ"/>
        </w:rPr>
        <w:t>Есту кабілеті зақымдалған балаларды оқытудың спецификалық ерекшеліктерін есепке ала отырып, әр тақырыптан кейін әдебиеттер тізімі, бақылау сұрақтары, баяндама тақырыптары және тест сұрақтары ұсынылған.</w:t>
      </w:r>
    </w:p>
    <w:p w:rsidR="00476E34" w:rsidRPr="00AA42C4" w:rsidRDefault="00AA42C4" w:rsidP="003A5E37">
      <w:pPr>
        <w:ind w:firstLine="567"/>
        <w:jc w:val="both"/>
        <w:rPr>
          <w:sz w:val="28"/>
          <w:szCs w:val="28"/>
          <w:lang w:val="kk-KZ"/>
        </w:rPr>
      </w:pPr>
      <w:r w:rsidRPr="00AA42C4">
        <w:rPr>
          <w:sz w:val="28"/>
          <w:szCs w:val="28"/>
          <w:lang w:val="kk-KZ"/>
        </w:rPr>
        <w:t xml:space="preserve">«Сурдопсихология» пәні бойынша студенттерге  арналған дәріс жинағы  </w:t>
      </w:r>
      <w:r w:rsidR="00476E34" w:rsidRPr="00AA42C4">
        <w:rPr>
          <w:sz w:val="28"/>
          <w:szCs w:val="28"/>
          <w:lang w:val="kk-KZ"/>
        </w:rPr>
        <w:t xml:space="preserve">5В010500–Дефектология </w:t>
      </w:r>
      <w:r w:rsidR="00386BA1" w:rsidRPr="00AA42C4">
        <w:rPr>
          <w:sz w:val="28"/>
          <w:szCs w:val="28"/>
          <w:lang w:val="kk-KZ"/>
        </w:rPr>
        <w:t xml:space="preserve">мамандығының </w:t>
      </w:r>
      <w:r w:rsidR="00476E34" w:rsidRPr="00AA42C4">
        <w:rPr>
          <w:sz w:val="28"/>
          <w:szCs w:val="28"/>
          <w:lang w:val="kk-KZ"/>
        </w:rPr>
        <w:t xml:space="preserve">студенттеріне арналған. </w:t>
      </w:r>
    </w:p>
    <w:p w:rsidR="00476E34" w:rsidRPr="00AA42C4" w:rsidRDefault="00DD42E0" w:rsidP="003A5E37">
      <w:pPr>
        <w:ind w:firstLine="567"/>
        <w:jc w:val="both"/>
        <w:rPr>
          <w:color w:val="000000"/>
          <w:sz w:val="28"/>
          <w:szCs w:val="28"/>
          <w:lang w:val="kk-KZ"/>
        </w:rPr>
      </w:pPr>
      <w:r w:rsidRPr="00AA42C4">
        <w:rPr>
          <w:color w:val="000000"/>
          <w:sz w:val="28"/>
          <w:szCs w:val="28"/>
          <w:lang w:val="kk-KZ"/>
        </w:rPr>
        <w:t xml:space="preserve">Мүмкіндіктері шектеулі балаларды оқытып тәрбиелеудің заңдылықтарын, қағидаларын, әдістерін, оқытуды ұйымдастырудың формаларын дефектология ғылымы қарастырады. Дефектология мамандығы аса үлкен жауапкершілігі бар мамандық.Мүмкіндігі шектеулі адамдарды бағдарлау, бейімдеу және қайта қалпына келтіру психологиялық көмек, қолдау және арнайы оқытуға байланысты. </w:t>
      </w:r>
    </w:p>
    <w:p w:rsidR="00476E34" w:rsidRPr="00AA42C4" w:rsidRDefault="00476E34" w:rsidP="00476E34">
      <w:pPr>
        <w:rPr>
          <w:lang w:val="kk-KZ"/>
        </w:rPr>
      </w:pPr>
    </w:p>
    <w:p w:rsidR="00476E34" w:rsidRDefault="00476E34" w:rsidP="00476E34">
      <w:pPr>
        <w:rPr>
          <w:lang w:val="kk-KZ"/>
        </w:rPr>
      </w:pPr>
    </w:p>
    <w:p w:rsidR="002B0955" w:rsidRDefault="002B0955" w:rsidP="00D80AC3">
      <w:pPr>
        <w:ind w:right="-285"/>
        <w:jc w:val="both"/>
        <w:rPr>
          <w:sz w:val="28"/>
          <w:szCs w:val="28"/>
          <w:lang w:val="kk-KZ"/>
        </w:rPr>
      </w:pPr>
      <w:r>
        <w:rPr>
          <w:sz w:val="28"/>
          <w:szCs w:val="28"/>
          <w:lang w:val="kk-KZ"/>
        </w:rPr>
        <w:t>Кабылбекова З.Б.   п</w:t>
      </w:r>
      <w:r w:rsidR="000B5BDD">
        <w:rPr>
          <w:sz w:val="28"/>
          <w:szCs w:val="28"/>
          <w:lang w:val="kk-KZ"/>
        </w:rPr>
        <w:t>.ғ.д</w:t>
      </w:r>
      <w:r w:rsidR="00D80AC3">
        <w:rPr>
          <w:sz w:val="28"/>
          <w:szCs w:val="28"/>
          <w:lang w:val="kk-KZ"/>
        </w:rPr>
        <w:t xml:space="preserve">., профессор, </w:t>
      </w:r>
    </w:p>
    <w:p w:rsidR="000B5BDD" w:rsidRPr="002B0955" w:rsidRDefault="002B0955" w:rsidP="002B0955">
      <w:pPr>
        <w:ind w:right="-285"/>
        <w:jc w:val="both"/>
        <w:rPr>
          <w:sz w:val="28"/>
          <w:szCs w:val="28"/>
          <w:lang w:val="kk-KZ"/>
        </w:rPr>
      </w:pPr>
      <w:r>
        <w:rPr>
          <w:sz w:val="28"/>
          <w:szCs w:val="28"/>
          <w:lang w:val="be-BY"/>
        </w:rPr>
        <w:t>“Психология және арнайы педагогика” кафедрасы,  М.Әуезов атындағы ОҚ</w:t>
      </w:r>
      <w:r w:rsidR="00D80AC3" w:rsidRPr="009722CD">
        <w:rPr>
          <w:sz w:val="28"/>
          <w:szCs w:val="28"/>
          <w:lang w:val="be-BY"/>
        </w:rPr>
        <w:t>У</w:t>
      </w:r>
    </w:p>
    <w:p w:rsidR="00476E34" w:rsidRPr="000B5BDD" w:rsidRDefault="00476E34" w:rsidP="00476E34">
      <w:pPr>
        <w:rPr>
          <w:lang w:val="be-BY"/>
        </w:rPr>
      </w:pPr>
    </w:p>
    <w:p w:rsidR="00476E34" w:rsidRDefault="00476E34" w:rsidP="00476E34">
      <w:pPr>
        <w:rPr>
          <w:lang w:val="kk-KZ"/>
        </w:rPr>
      </w:pPr>
    </w:p>
    <w:p w:rsidR="00476E34" w:rsidRDefault="00476E34" w:rsidP="00476E34">
      <w:pPr>
        <w:rPr>
          <w:lang w:val="kk-KZ"/>
        </w:rPr>
      </w:pPr>
    </w:p>
    <w:sectPr w:rsidR="00476E34" w:rsidSect="00327A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360" w:hanging="360"/>
      </w:p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b w:val="0"/>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4">
    <w:nsid w:val="00000007"/>
    <w:multiLevelType w:val="singleLevel"/>
    <w:tmpl w:val="00000007"/>
    <w:name w:val="WW8Num7"/>
    <w:lvl w:ilvl="0">
      <w:start w:val="1"/>
      <w:numFmt w:val="bullet"/>
      <w:lvlText w:val="-"/>
      <w:lvlJc w:val="left"/>
      <w:pPr>
        <w:tabs>
          <w:tab w:val="num" w:pos="360"/>
        </w:tabs>
        <w:ind w:left="0" w:firstLine="0"/>
      </w:pPr>
      <w:rPr>
        <w:rFonts w:ascii="Times New Roman" w:hAnsi="Times New Roman"/>
        <w:b w:val="0"/>
      </w:rPr>
    </w:lvl>
  </w:abstractNum>
  <w:abstractNum w:abstractNumId="5">
    <w:nsid w:val="0000000A"/>
    <w:multiLevelType w:val="multilevel"/>
    <w:tmpl w:val="0000000A"/>
    <w:name w:val="WW8Num10"/>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6">
    <w:nsid w:val="06481E70"/>
    <w:multiLevelType w:val="hybridMultilevel"/>
    <w:tmpl w:val="05C0F35A"/>
    <w:lvl w:ilvl="0" w:tplc="97E47E12">
      <w:numFmt w:val="bullet"/>
      <w:lvlText w:val="-"/>
      <w:lvlJc w:val="left"/>
      <w:pPr>
        <w:ind w:left="780" w:hanging="360"/>
      </w:pPr>
      <w:rPr>
        <w:rFonts w:ascii="Arial" w:eastAsia="Calibri" w:hAnsi="Arial" w:cs="Arial" w:hint="default"/>
      </w:rPr>
    </w:lvl>
    <w:lvl w:ilvl="1" w:tplc="043F0003">
      <w:start w:val="1"/>
      <w:numFmt w:val="decimal"/>
      <w:lvlText w:val="%2."/>
      <w:lvlJc w:val="left"/>
      <w:pPr>
        <w:tabs>
          <w:tab w:val="num" w:pos="1440"/>
        </w:tabs>
        <w:ind w:left="1440" w:hanging="360"/>
      </w:pPr>
    </w:lvl>
    <w:lvl w:ilvl="2" w:tplc="043F0005">
      <w:start w:val="1"/>
      <w:numFmt w:val="decimal"/>
      <w:lvlText w:val="%3."/>
      <w:lvlJc w:val="left"/>
      <w:pPr>
        <w:tabs>
          <w:tab w:val="num" w:pos="2160"/>
        </w:tabs>
        <w:ind w:left="2160" w:hanging="360"/>
      </w:pPr>
    </w:lvl>
    <w:lvl w:ilvl="3" w:tplc="043F0001">
      <w:start w:val="1"/>
      <w:numFmt w:val="decimal"/>
      <w:lvlText w:val="%4."/>
      <w:lvlJc w:val="left"/>
      <w:pPr>
        <w:tabs>
          <w:tab w:val="num" w:pos="2880"/>
        </w:tabs>
        <w:ind w:left="2880" w:hanging="360"/>
      </w:pPr>
    </w:lvl>
    <w:lvl w:ilvl="4" w:tplc="043F0003">
      <w:start w:val="1"/>
      <w:numFmt w:val="decimal"/>
      <w:lvlText w:val="%5."/>
      <w:lvlJc w:val="left"/>
      <w:pPr>
        <w:tabs>
          <w:tab w:val="num" w:pos="3600"/>
        </w:tabs>
        <w:ind w:left="3600" w:hanging="360"/>
      </w:pPr>
    </w:lvl>
    <w:lvl w:ilvl="5" w:tplc="043F0005">
      <w:start w:val="1"/>
      <w:numFmt w:val="decimal"/>
      <w:lvlText w:val="%6."/>
      <w:lvlJc w:val="left"/>
      <w:pPr>
        <w:tabs>
          <w:tab w:val="num" w:pos="4320"/>
        </w:tabs>
        <w:ind w:left="4320" w:hanging="360"/>
      </w:pPr>
    </w:lvl>
    <w:lvl w:ilvl="6" w:tplc="043F0001">
      <w:start w:val="1"/>
      <w:numFmt w:val="decimal"/>
      <w:lvlText w:val="%7."/>
      <w:lvlJc w:val="left"/>
      <w:pPr>
        <w:tabs>
          <w:tab w:val="num" w:pos="5040"/>
        </w:tabs>
        <w:ind w:left="5040" w:hanging="360"/>
      </w:pPr>
    </w:lvl>
    <w:lvl w:ilvl="7" w:tplc="043F0003">
      <w:start w:val="1"/>
      <w:numFmt w:val="decimal"/>
      <w:lvlText w:val="%8."/>
      <w:lvlJc w:val="left"/>
      <w:pPr>
        <w:tabs>
          <w:tab w:val="num" w:pos="5760"/>
        </w:tabs>
        <w:ind w:left="5760" w:hanging="360"/>
      </w:pPr>
    </w:lvl>
    <w:lvl w:ilvl="8" w:tplc="043F0005">
      <w:start w:val="1"/>
      <w:numFmt w:val="decimal"/>
      <w:lvlText w:val="%9."/>
      <w:lvlJc w:val="left"/>
      <w:pPr>
        <w:tabs>
          <w:tab w:val="num" w:pos="6480"/>
        </w:tabs>
        <w:ind w:left="6480" w:hanging="360"/>
      </w:pPr>
    </w:lvl>
  </w:abstractNum>
  <w:abstractNum w:abstractNumId="7">
    <w:nsid w:val="1626543E"/>
    <w:multiLevelType w:val="hybridMultilevel"/>
    <w:tmpl w:val="1AA6A9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FD650EB"/>
    <w:multiLevelType w:val="hybridMultilevel"/>
    <w:tmpl w:val="5FD4C09A"/>
    <w:lvl w:ilvl="0" w:tplc="AACCF41C">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8367CAE"/>
    <w:multiLevelType w:val="hybridMultilevel"/>
    <w:tmpl w:val="FD94B61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lvlOverride w:ilvl="0">
      <w:startOverride w:val="1"/>
    </w:lvlOverride>
  </w:num>
  <w:num w:numId="8">
    <w:abstractNumId w:val="2"/>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C3A43"/>
    <w:rsid w:val="000B5BDD"/>
    <w:rsid w:val="000E39BF"/>
    <w:rsid w:val="001144EA"/>
    <w:rsid w:val="001D448D"/>
    <w:rsid w:val="002540C4"/>
    <w:rsid w:val="002B0955"/>
    <w:rsid w:val="00327AEB"/>
    <w:rsid w:val="00340C4F"/>
    <w:rsid w:val="00386BA1"/>
    <w:rsid w:val="003A5E37"/>
    <w:rsid w:val="003C3A43"/>
    <w:rsid w:val="00422B90"/>
    <w:rsid w:val="00476E34"/>
    <w:rsid w:val="00552DBB"/>
    <w:rsid w:val="006047D1"/>
    <w:rsid w:val="008176CC"/>
    <w:rsid w:val="008B2FE7"/>
    <w:rsid w:val="009722CD"/>
    <w:rsid w:val="009A4735"/>
    <w:rsid w:val="00AA42C4"/>
    <w:rsid w:val="00AB5370"/>
    <w:rsid w:val="00BE5151"/>
    <w:rsid w:val="00D14C67"/>
    <w:rsid w:val="00D80AC3"/>
    <w:rsid w:val="00DD42E0"/>
    <w:rsid w:val="00ED4873"/>
    <w:rsid w:val="00F27884"/>
    <w:rsid w:val="00F51BA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4735"/>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4735"/>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82149204">
      <w:bodyDiv w:val="1"/>
      <w:marLeft w:val="0"/>
      <w:marRight w:val="0"/>
      <w:marTop w:val="0"/>
      <w:marBottom w:val="0"/>
      <w:divBdr>
        <w:top w:val="none" w:sz="0" w:space="0" w:color="auto"/>
        <w:left w:val="none" w:sz="0" w:space="0" w:color="auto"/>
        <w:bottom w:val="none" w:sz="0" w:space="0" w:color="auto"/>
        <w:right w:val="none" w:sz="0" w:space="0" w:color="auto"/>
      </w:divBdr>
    </w:div>
    <w:div w:id="206313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290</Words>
  <Characters>1659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KottoSOFT</Company>
  <LinksUpToDate>false</LinksUpToDate>
  <CharactersWithSpaces>1946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15</cp:revision>
  <dcterms:created xsi:type="dcterms:W3CDTF">2017-11-23T17:07:00Z</dcterms:created>
  <dcterms:modified xsi:type="dcterms:W3CDTF">2021-02-03T08:17:00Z</dcterms:modified>
</cp:coreProperties>
</file>